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454BC4" w:rsidRDefault="003975C2" w:rsidP="00E10B46">
      <w:pPr>
        <w:spacing w:line="360" w:lineRule="auto"/>
        <w:rPr>
          <w:rFonts w:cs="Arial"/>
          <w:b/>
          <w:bCs/>
        </w:rPr>
      </w:pPr>
      <w:r w:rsidRPr="00454BC4">
        <w:rPr>
          <w:rFonts w:cs="Arial"/>
          <w:b/>
          <w:bCs/>
        </w:rPr>
        <w:t xml:space="preserve">Erklärung über den Gesamtumsatz in den letzten </w:t>
      </w:r>
      <w:r w:rsidR="00FF4D1E" w:rsidRPr="00454BC4">
        <w:rPr>
          <w:rFonts w:cs="Arial"/>
          <w:b/>
          <w:bCs/>
        </w:rPr>
        <w:t>drei abgeschlossenen</w:t>
      </w:r>
      <w:r w:rsidRPr="00454BC4">
        <w:rPr>
          <w:rFonts w:cs="Arial"/>
          <w:b/>
          <w:bCs/>
        </w:rPr>
        <w:t xml:space="preserve"> </w:t>
      </w:r>
      <w:r w:rsidR="00FF4D1E" w:rsidRPr="00454BC4">
        <w:rPr>
          <w:rFonts w:cs="Arial"/>
          <w:b/>
          <w:bCs/>
        </w:rPr>
        <w:t>Geschäftsjahren</w:t>
      </w:r>
    </w:p>
    <w:p w14:paraId="0B6D53FF" w14:textId="289F456A" w:rsidR="003975C2" w:rsidRPr="00454BC4" w:rsidRDefault="003975C2" w:rsidP="00E10B46">
      <w:pPr>
        <w:spacing w:line="360" w:lineRule="auto"/>
        <w:rPr>
          <w:rFonts w:cs="Arial"/>
          <w:b/>
          <w:bCs/>
        </w:rPr>
      </w:pPr>
      <w:r w:rsidRPr="00454BC4">
        <w:rPr>
          <w:rFonts w:cs="Arial"/>
          <w:b/>
          <w:bCs/>
        </w:rPr>
        <w:t>(</w:t>
      </w:r>
      <w:r w:rsidR="00790638" w:rsidRPr="00454BC4">
        <w:rPr>
          <w:rFonts w:cs="Arial"/>
          <w:b/>
          <w:bCs/>
        </w:rPr>
        <w:t>20</w:t>
      </w:r>
      <w:r w:rsidR="00655B33" w:rsidRPr="00454BC4">
        <w:rPr>
          <w:rFonts w:cs="Arial"/>
          <w:b/>
          <w:bCs/>
        </w:rPr>
        <w:t>2</w:t>
      </w:r>
      <w:r w:rsidR="00907F5B">
        <w:rPr>
          <w:rFonts w:cs="Arial"/>
          <w:b/>
          <w:bCs/>
        </w:rPr>
        <w:t>3</w:t>
      </w:r>
      <w:r w:rsidR="00790638" w:rsidRPr="00454BC4">
        <w:rPr>
          <w:rFonts w:cs="Arial"/>
          <w:b/>
          <w:bCs/>
        </w:rPr>
        <w:t>, 20</w:t>
      </w:r>
      <w:r w:rsidR="00983A21" w:rsidRPr="00454BC4">
        <w:rPr>
          <w:rFonts w:cs="Arial"/>
          <w:b/>
          <w:bCs/>
        </w:rPr>
        <w:t>2</w:t>
      </w:r>
      <w:r w:rsidR="00907F5B">
        <w:rPr>
          <w:rFonts w:cs="Arial"/>
          <w:b/>
          <w:bCs/>
        </w:rPr>
        <w:t>4</w:t>
      </w:r>
      <w:r w:rsidR="00790638" w:rsidRPr="00454BC4">
        <w:rPr>
          <w:rFonts w:cs="Arial"/>
          <w:b/>
          <w:bCs/>
        </w:rPr>
        <w:t>,</w:t>
      </w:r>
      <w:r w:rsidR="00983A21" w:rsidRPr="00454BC4">
        <w:rPr>
          <w:rFonts w:cs="Arial"/>
          <w:b/>
          <w:bCs/>
        </w:rPr>
        <w:t xml:space="preserve"> </w:t>
      </w:r>
      <w:r w:rsidR="00655B33" w:rsidRPr="00454BC4">
        <w:rPr>
          <w:rFonts w:cs="Arial"/>
          <w:b/>
          <w:bCs/>
        </w:rPr>
        <w:t>202</w:t>
      </w:r>
      <w:r w:rsidR="00907F5B">
        <w:rPr>
          <w:rFonts w:cs="Arial"/>
          <w:b/>
          <w:bCs/>
        </w:rPr>
        <w:t>5</w:t>
      </w:r>
      <w:r w:rsidR="00234451" w:rsidRPr="00454BC4">
        <w:rPr>
          <w:rFonts w:cs="Arial"/>
          <w:b/>
          <w:bCs/>
        </w:rPr>
        <w:t>)</w:t>
      </w:r>
    </w:p>
    <w:p w14:paraId="7C3C12FB" w14:textId="77777777" w:rsidR="00E10B46" w:rsidRPr="00454BC4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454BC4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454BC4" w:rsidRDefault="006D3D8E" w:rsidP="00D5776B">
            <w:pPr>
              <w:jc w:val="left"/>
              <w:rPr>
                <w:rFonts w:cs="Arial"/>
                <w:b/>
              </w:rPr>
            </w:pPr>
            <w:r w:rsidRPr="00454BC4">
              <w:rPr>
                <w:rFonts w:cs="Arial"/>
                <w:b/>
              </w:rPr>
              <w:t>Gesamtumsatz i</w:t>
            </w:r>
            <w:r w:rsidR="00D5776B" w:rsidRPr="00454BC4">
              <w:rPr>
                <w:rFonts w:cs="Arial"/>
                <w:b/>
              </w:rPr>
              <w:t>n den letzten 3</w:t>
            </w:r>
            <w:r w:rsidR="00FF4D1E" w:rsidRPr="00454BC4">
              <w:rPr>
                <w:rFonts w:cs="Arial"/>
                <w:b/>
              </w:rPr>
              <w:t xml:space="preserve"> abgeschlossenen</w:t>
            </w:r>
            <w:r w:rsidR="00D5776B" w:rsidRPr="00454BC4">
              <w:rPr>
                <w:rFonts w:cs="Arial"/>
                <w:b/>
              </w:rPr>
              <w:t xml:space="preserve"> Geschäftsjahren</w:t>
            </w:r>
            <w:r w:rsidR="00114C65" w:rsidRPr="00454BC4">
              <w:rPr>
                <w:rFonts w:cs="Arial"/>
                <w:b/>
              </w:rPr>
              <w:t xml:space="preserve"> (netto)</w:t>
            </w:r>
          </w:p>
        </w:tc>
      </w:tr>
      <w:tr w:rsidR="006D3D8E" w:rsidRPr="00454BC4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2DC428C4" w:rsidR="006D3D8E" w:rsidRPr="00454BC4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655B33" w:rsidRPr="00454BC4">
              <w:rPr>
                <w:rFonts w:ascii="Arial" w:hAnsi="Arial" w:cs="Arial"/>
                <w:szCs w:val="20"/>
              </w:rPr>
              <w:t>2</w:t>
            </w:r>
            <w:r w:rsidR="00907F5B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454BC4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454BC4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532505AC" w:rsidR="003975C2" w:rsidRPr="00454BC4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983A21" w:rsidRPr="00454BC4">
              <w:rPr>
                <w:rFonts w:ascii="Arial" w:hAnsi="Arial" w:cs="Arial"/>
                <w:szCs w:val="20"/>
              </w:rPr>
              <w:t>2</w:t>
            </w:r>
            <w:r w:rsidR="00907F5B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454BC4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0EA2CC4C" w:rsidR="00655B33" w:rsidRPr="00454BC4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t>20</w:t>
            </w:r>
            <w:r w:rsidR="004D5593" w:rsidRPr="00454BC4">
              <w:rPr>
                <w:rFonts w:ascii="Arial" w:hAnsi="Arial" w:cs="Arial"/>
                <w:szCs w:val="20"/>
              </w:rPr>
              <w:t>2</w:t>
            </w:r>
            <w:r w:rsidR="00907F5B">
              <w:rPr>
                <w:rFonts w:ascii="Arial" w:hAnsi="Arial" w:cs="Arial"/>
                <w:szCs w:val="20"/>
              </w:rPr>
              <w:t>5</w:t>
            </w:r>
            <w:r w:rsidRPr="00454BC4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454BC4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454BC4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4BC4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454BC4">
              <w:rPr>
                <w:rFonts w:ascii="Arial" w:hAnsi="Arial" w:cs="Arial"/>
                <w:szCs w:val="20"/>
              </w:rPr>
            </w:r>
            <w:r w:rsidRPr="00454BC4">
              <w:rPr>
                <w:rFonts w:ascii="Arial" w:hAnsi="Arial" w:cs="Arial"/>
                <w:szCs w:val="20"/>
              </w:rPr>
              <w:fldChar w:fldCharType="separate"/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noProof/>
                <w:szCs w:val="20"/>
              </w:rPr>
              <w:t> </w:t>
            </w:r>
            <w:r w:rsidRPr="00454BC4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2102D74A" w:rsidR="00655B33" w:rsidRPr="00454BC4" w:rsidRDefault="00655B33" w:rsidP="00655B33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drei </w:t>
      </w:r>
      <w:r w:rsidRPr="00454BC4">
        <w:rPr>
          <w:rFonts w:cs="Arial"/>
          <w:b/>
        </w:rPr>
        <w:t>Geschäftsjahren (202</w:t>
      </w:r>
      <w:r w:rsidR="00FB46A9">
        <w:rPr>
          <w:rFonts w:cs="Arial"/>
          <w:b/>
        </w:rPr>
        <w:t>3</w:t>
      </w:r>
      <w:r w:rsidRPr="00454BC4">
        <w:rPr>
          <w:rFonts w:cs="Arial"/>
          <w:b/>
        </w:rPr>
        <w:t>, 202</w:t>
      </w:r>
      <w:r w:rsidR="00FB46A9">
        <w:rPr>
          <w:rFonts w:cs="Arial"/>
          <w:b/>
        </w:rPr>
        <w:t>4</w:t>
      </w:r>
      <w:r w:rsidRPr="00454BC4">
        <w:rPr>
          <w:rFonts w:cs="Arial"/>
          <w:b/>
        </w:rPr>
        <w:t>, 202</w:t>
      </w:r>
      <w:r w:rsidR="00FB46A9">
        <w:rPr>
          <w:rFonts w:cs="Arial"/>
          <w:b/>
        </w:rPr>
        <w:t>5</w:t>
      </w:r>
      <w:r w:rsidRPr="00454BC4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454BC4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454BC4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454BC4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69125C2F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B46A9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1B0D1F57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B46A9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559F0F0E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202</w:t>
            </w:r>
            <w:r w:rsidR="00FB46A9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454BC4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454BC4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454BC4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454BC4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454BC4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454BC4">
                      <w:rPr>
                        <w:rFonts w:cs="Arial"/>
                        <w:noProof/>
                      </w:rPr>
                    </w:r>
                    <w:r w:rsidRPr="00454BC4">
                      <w:rPr>
                        <w:rFonts w:cs="Arial"/>
                        <w:noProof/>
                      </w:rPr>
                      <w:fldChar w:fldCharType="separate"/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t> </w:t>
                    </w:r>
                    <w:r w:rsidRPr="00454BC4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454BC4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454BC4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454BC4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454BC4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454BC4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454BC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54BC4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454BC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454BC4">
              <w:rPr>
                <w:rFonts w:ascii="Arial" w:hAnsi="Arial" w:cs="Arial"/>
                <w:b/>
                <w:szCs w:val="20"/>
              </w:rPr>
              <w:t>Sonstige Mitarbeiter*innen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454BC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454BC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09268" w14:textId="77777777" w:rsidR="00326CAA" w:rsidRDefault="00326CAA">
      <w:r>
        <w:separator/>
      </w:r>
    </w:p>
  </w:endnote>
  <w:endnote w:type="continuationSeparator" w:id="0">
    <w:p w14:paraId="1EEAD99A" w14:textId="77777777" w:rsidR="00326CAA" w:rsidRDefault="00326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7D5279E1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3048DB">
      <w:rPr>
        <w:rFonts w:cs="Arial"/>
        <w:sz w:val="18"/>
        <w:szCs w:val="18"/>
      </w:rPr>
      <w:t>03.07</w:t>
    </w:r>
    <w:r w:rsidR="00907F5B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9BCE2" w14:textId="77777777" w:rsidR="00326CAA" w:rsidRDefault="00326CAA">
      <w:r>
        <w:separator/>
      </w:r>
    </w:p>
  </w:footnote>
  <w:footnote w:type="continuationSeparator" w:id="0">
    <w:p w14:paraId="768C86A0" w14:textId="77777777" w:rsidR="00326CAA" w:rsidRDefault="00326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67F3" w14:textId="77777777" w:rsidR="007645D7" w:rsidRPr="00A03750" w:rsidRDefault="007645D7" w:rsidP="007645D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6C45AF86" w14:textId="77777777" w:rsidR="00907F5B" w:rsidRPr="00A03750" w:rsidRDefault="00907F5B" w:rsidP="00907F5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71D197EE" w14:textId="77777777" w:rsidR="007645D7" w:rsidRPr="00A03750" w:rsidRDefault="007645D7" w:rsidP="007645D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Dr445urzxggnwrMAqPIRtGx8eYplPWIrLgytwXoveipW0bl2VBSgjT4fphDizQB57ej030A4KctsmJgN9klddQ==" w:salt="V0ljaPKf+PNPq9Z+6IuIN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2E5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8F0"/>
    <w:rsid w:val="002F4C22"/>
    <w:rsid w:val="002F55E1"/>
    <w:rsid w:val="00302FF8"/>
    <w:rsid w:val="0030437E"/>
    <w:rsid w:val="00304874"/>
    <w:rsid w:val="003048DB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26CAA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4BC4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08BE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645D7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A2A3D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4EC5"/>
    <w:rsid w:val="008B69FD"/>
    <w:rsid w:val="008D21CF"/>
    <w:rsid w:val="008F0E7A"/>
    <w:rsid w:val="008F4BCB"/>
    <w:rsid w:val="008F6B59"/>
    <w:rsid w:val="008F7469"/>
    <w:rsid w:val="00907F5B"/>
    <w:rsid w:val="00920779"/>
    <w:rsid w:val="0093185D"/>
    <w:rsid w:val="0093408E"/>
    <w:rsid w:val="009344FE"/>
    <w:rsid w:val="009347C6"/>
    <w:rsid w:val="00935866"/>
    <w:rsid w:val="00942C9D"/>
    <w:rsid w:val="00944AAE"/>
    <w:rsid w:val="009458C0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5A74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B46A9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310640"/>
    <w:rsid w:val="004B6690"/>
    <w:rsid w:val="006F7718"/>
    <w:rsid w:val="007A2A3D"/>
    <w:rsid w:val="008619C0"/>
    <w:rsid w:val="008B4EC5"/>
    <w:rsid w:val="0091083C"/>
    <w:rsid w:val="009458C0"/>
    <w:rsid w:val="00A81896"/>
    <w:rsid w:val="00C733BC"/>
    <w:rsid w:val="00CD265B"/>
    <w:rsid w:val="00DB5A74"/>
    <w:rsid w:val="00E24608"/>
    <w:rsid w:val="00F07114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16</cp:revision>
  <cp:lastPrinted>2017-05-13T13:50:00Z</cp:lastPrinted>
  <dcterms:created xsi:type="dcterms:W3CDTF">2022-10-27T13:46:00Z</dcterms:created>
  <dcterms:modified xsi:type="dcterms:W3CDTF">2026-07-03T09:49:00Z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